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w:rsidR="007839D6" w:rsidP="007839D6" w:rsidRDefault="007839D6" w14:paraId="1FEF7035" w14:textId="6E780B71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name="_Toc493071492" w:id="0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:rsidRPr="007839D6" w:rsidR="007839D6" w:rsidP="007839D6" w:rsidRDefault="007839D6" w14:paraId="4CAC0782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name="_GoBack" w:id="1"/>
      <w:bookmarkEnd w:id="1"/>
    </w:p>
    <w:p w:rsidRPr="007839D6" w:rsidR="007839D6" w:rsidP="007839D6" w:rsidRDefault="007839D6" w14:paraId="6F978316" w14:textId="14B52621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:rsidRPr="007839D6" w:rsidR="007839D6" w:rsidP="007839D6" w:rsidRDefault="007839D6" w14:paraId="228CE4E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955667" w:rsidR="007839D6" w:rsidP="007839D6" w:rsidRDefault="007839D6" w14:paraId="1236E404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7839D6" w:rsidP="007839D6" w:rsidRDefault="007839D6" w14:paraId="5ED61C5B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7839D6" w:rsidP="007839D6" w:rsidRDefault="007839D6" w14:paraId="570AC405" w14:textId="77357EE8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7839D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7839D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38A6AE5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4CB3143A" w:rsidR="007839D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/202</w:t>
      </w:r>
      <w:r w:rsidR="001C4D0F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</w:p>
    <w:p w:rsidRPr="007839D6" w:rsidR="007839D6" w:rsidP="002A7BF1" w:rsidRDefault="007839D6" w14:paraId="2C2AB424" w14:textId="77777777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:rsidRPr="008E4C3C" w:rsidR="008E4C3C" w:rsidP="002A7BF1" w:rsidRDefault="008E4C3C" w14:paraId="10407BCF" w14:textId="77777777">
      <w:pPr>
        <w:spacing w:line="276" w:lineRule="auto"/>
      </w:pPr>
    </w:p>
    <w:p w:rsidRPr="008E4C3C" w:rsidR="008B0050" w:rsidP="002A7BF1" w:rsidRDefault="00B84A8D" w14:paraId="14DA7B76" w14:textId="77777777">
      <w:pPr>
        <w:spacing w:line="276" w:lineRule="auto"/>
        <w:rPr>
          <w:rFonts w:cs="Arial"/>
          <w:b/>
        </w:rPr>
      </w:pPr>
      <w:bookmarkStart w:name="_Toc493071493" w:id="2"/>
      <w:r w:rsidRPr="008E4C3C">
        <w:rPr>
          <w:rFonts w:cs="Arial"/>
          <w:b/>
        </w:rPr>
        <w:t>PLANILLA DE M2 CONSTRUIDOS</w:t>
      </w:r>
      <w:bookmarkEnd w:id="2"/>
    </w:p>
    <w:p w:rsidRPr="008E4C3C" w:rsidR="00B84A8D" w:rsidP="002A7BF1" w:rsidRDefault="00B84A8D" w14:paraId="678ADFD7" w14:textId="77777777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07"/>
        <w:gridCol w:w="2977"/>
        <w:gridCol w:w="992"/>
        <w:gridCol w:w="3828"/>
      </w:tblGrid>
      <w:tr w:rsidRPr="008E4C3C" w:rsidR="00937212" w:rsidTr="0954C8F1" w14:paraId="5B1071DA" w14:textId="77777777">
        <w:trPr>
          <w:trHeight w:val="801"/>
        </w:trPr>
        <w:tc>
          <w:tcPr>
            <w:tcW w:w="2070" w:type="dxa"/>
            <w:vMerge w:val="restart"/>
            <w:shd w:val="clear" w:color="auto" w:fill="auto"/>
            <w:tcMar/>
          </w:tcPr>
          <w:p w:rsidRPr="008E4C3C" w:rsidR="00937212" w:rsidP="002A7BF1" w:rsidRDefault="00937212" w14:paraId="55BA1F82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2A7BF1" w:rsidRDefault="00937212" w14:paraId="6057A759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3884" w:type="dxa"/>
            <w:gridSpan w:val="2"/>
            <w:shd w:val="clear" w:color="auto" w:fill="auto"/>
            <w:tcMar/>
          </w:tcPr>
          <w:p w:rsidR="00937212" w:rsidP="002A7BF1" w:rsidRDefault="00937212" w14:paraId="7535984B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562AB7" w:rsidRDefault="00937212" w14:paraId="70D1EAD9" w14:textId="696C2789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  <w:tcMar/>
          </w:tcPr>
          <w:p w:rsidR="00937212" w:rsidP="00562AB7" w:rsidRDefault="00937212" w14:paraId="033FEAC0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562AB7" w:rsidRDefault="00937212" w14:paraId="402B89A8" w14:textId="407929A8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Pr="008E4C3C" w:rsidR="00937212" w:rsidTr="0954C8F1" w14:paraId="6E19B03B" w14:textId="77777777">
        <w:trPr>
          <w:trHeight w:val="781"/>
        </w:trPr>
        <w:tc>
          <w:tcPr>
            <w:tcW w:w="2070" w:type="dxa"/>
            <w:vMerge/>
            <w:tcMar/>
          </w:tcPr>
          <w:p w:rsidRPr="008E4C3C" w:rsidR="00937212" w:rsidP="002A7BF1" w:rsidRDefault="00937212" w14:paraId="20ECB1A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774E0DDA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2A7BF1" w:rsidRDefault="00937212" w14:paraId="08765C4F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3FBFFCC5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562AB7" w:rsidRDefault="00937212" w14:paraId="4350E2A4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  <w:tcMar/>
          </w:tcPr>
          <w:p w:rsidR="00937212" w:rsidP="002A7BF1" w:rsidRDefault="00937212" w14:paraId="7E5F7B78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2A7BF1" w:rsidRDefault="00937212" w14:paraId="11137596" w14:textId="247A2EBB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  <w:tcMar/>
          </w:tcPr>
          <w:p w:rsidR="00937212" w:rsidP="00562AB7" w:rsidRDefault="00937212" w14:paraId="468BDABA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:rsidRPr="008E4C3C" w:rsidR="00937212" w:rsidP="00562AB7" w:rsidRDefault="00937212" w14:paraId="3292C453" w14:textId="12A7B30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Pr="008E4C3C" w:rsidR="00937212" w:rsidTr="0954C8F1" w14:paraId="07788372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6A8AB367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79FD4CED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057D0A5A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2902C1B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69CD501B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0954C8F1" w14:paraId="42CBDAFD" w14:textId="77777777">
        <w:trPr>
          <w:trHeight w:val="334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35575853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0F9C969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05495B93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6A4AC58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5188D5E9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0954C8F1" w14:paraId="6C0DDC8E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219CEDBC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4A9682A7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0B1F2BF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45E680C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36E6B778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0954C8F1" w14:paraId="5FD1FE12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6AD322EE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5AE8D71E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31917AEF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3525DEE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08E5AAC7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0954C8F1" w14:paraId="436436E0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160CD467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13C894F9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1107CDD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73710347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5197A7E3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0954C8F1" w14:paraId="5D22C6CE" w14:textId="77777777">
        <w:trPr>
          <w:trHeight w:val="318"/>
        </w:trPr>
        <w:tc>
          <w:tcPr>
            <w:tcW w:w="2070" w:type="dxa"/>
            <w:shd w:val="clear" w:color="auto" w:fill="auto"/>
            <w:tcMar/>
          </w:tcPr>
          <w:p w:rsidRPr="008E4C3C" w:rsidR="00937212" w:rsidP="002A7BF1" w:rsidRDefault="00937212" w14:paraId="769A0AC9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907" w:type="dxa"/>
            <w:shd w:val="clear" w:color="auto" w:fill="auto"/>
            <w:tcMar/>
          </w:tcPr>
          <w:p w:rsidRPr="008E4C3C" w:rsidR="00937212" w:rsidP="002A7BF1" w:rsidRDefault="00937212" w14:paraId="6FFCD5CD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2A7BF1" w:rsidRDefault="00937212" w14:paraId="51A30A3D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2A7BF1" w:rsidRDefault="00937212" w14:paraId="76CCAE3C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2A7BF1" w:rsidRDefault="00937212" w14:paraId="2545191A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0954C8F1" w14:paraId="6C4A85F5" w14:textId="77777777">
        <w:trPr>
          <w:trHeight w:val="636"/>
        </w:trPr>
        <w:tc>
          <w:tcPr>
            <w:tcW w:w="2070" w:type="dxa"/>
            <w:shd w:val="clear" w:color="auto" w:fill="auto"/>
            <w:tcMar/>
          </w:tcPr>
          <w:p w:rsidRPr="008E4C3C" w:rsidR="00937212" w:rsidP="0954C8F1" w:rsidRDefault="00937212" w14:paraId="1A31BD3B" w14:textId="79767D55">
            <w:pPr>
              <w:spacing w:line="276" w:lineRule="auto"/>
              <w:rPr>
                <w:rFonts w:cs="Arial"/>
                <w:b w:val="1"/>
                <w:bCs w:val="1"/>
              </w:rPr>
            </w:pPr>
            <w:r w:rsidRPr="0954C8F1" w:rsidR="00937212">
              <w:rPr>
                <w:rFonts w:cs="Arial"/>
                <w:b w:val="1"/>
                <w:bCs w:val="1"/>
              </w:rPr>
              <w:t>TOTAL</w:t>
            </w:r>
            <w:r w:rsidRPr="0954C8F1" w:rsidR="3D41A53A">
              <w:rPr>
                <w:rFonts w:cs="Arial"/>
                <w:b w:val="1"/>
                <w:bCs w:val="1"/>
              </w:rPr>
              <w:t xml:space="preserve"> </w:t>
            </w:r>
            <w:r w:rsidRPr="0954C8F1" w:rsidR="00937212">
              <w:rPr>
                <w:rFonts w:cs="Arial"/>
                <w:b w:val="1"/>
                <w:bCs w:val="1"/>
              </w:rPr>
              <w:t>M2 CONSTRUIDOS</w:t>
            </w:r>
          </w:p>
        </w:tc>
        <w:tc>
          <w:tcPr>
            <w:tcW w:w="3884" w:type="dxa"/>
            <w:gridSpan w:val="2"/>
            <w:shd w:val="clear" w:color="auto" w:fill="auto"/>
            <w:tcMar/>
          </w:tcPr>
          <w:p w:rsidRPr="008E4C3C" w:rsidR="00937212" w:rsidP="002A7BF1" w:rsidRDefault="00937212" w14:paraId="73BBA4C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  <w:tcMar/>
          </w:tcPr>
          <w:p w:rsidRPr="008E4C3C" w:rsidR="00937212" w:rsidP="002A7BF1" w:rsidRDefault="00937212" w14:paraId="00ADF204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:rsidRPr="008E4C3C" w:rsidR="006A4276" w:rsidP="002A7BF1" w:rsidRDefault="006A4276" w14:paraId="204E5A25" w14:textId="77777777">
      <w:pPr>
        <w:spacing w:line="276" w:lineRule="auto"/>
        <w:rPr>
          <w:rFonts w:cs="Arial"/>
          <w:b/>
        </w:rPr>
      </w:pPr>
    </w:p>
    <w:p w:rsidRPr="008E4C3C" w:rsidR="008B0050" w:rsidP="002A7BF1" w:rsidRDefault="00E10648" w14:paraId="028829B7" w14:textId="77777777">
      <w:pPr>
        <w:spacing w:line="276" w:lineRule="auto"/>
        <w:rPr>
          <w:rFonts w:cs="Arial"/>
          <w:b/>
          <w:sz w:val="24"/>
          <w:szCs w:val="24"/>
        </w:rPr>
      </w:pPr>
      <w:bookmarkStart w:name="_Toc493071494" w:id="3"/>
      <w:r w:rsidRPr="008E4C3C">
        <w:rPr>
          <w:rFonts w:cs="Arial"/>
          <w:b/>
          <w:sz w:val="24"/>
          <w:szCs w:val="24"/>
        </w:rPr>
        <w:t>PLANILLA DE M2 HABITABLES</w:t>
      </w:r>
      <w:bookmarkEnd w:id="3"/>
    </w:p>
    <w:p w:rsidRPr="008E4C3C" w:rsidR="00E10648" w:rsidP="002A7BF1" w:rsidRDefault="00E10648" w14:paraId="04A09E4F" w14:textId="77777777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937"/>
        <w:gridCol w:w="2977"/>
        <w:gridCol w:w="992"/>
        <w:gridCol w:w="3828"/>
      </w:tblGrid>
      <w:tr w:rsidRPr="008E4C3C" w:rsidR="00937212" w:rsidTr="63ADF85E" w14:paraId="45871B9E" w14:textId="77777777">
        <w:trPr>
          <w:trHeight w:val="801"/>
        </w:trPr>
        <w:tc>
          <w:tcPr>
            <w:tcW w:w="2040" w:type="dxa"/>
            <w:vMerge w:val="restart"/>
            <w:shd w:val="clear" w:color="auto" w:fill="auto"/>
            <w:tcMar/>
          </w:tcPr>
          <w:p w:rsidRPr="008E4C3C" w:rsidR="00937212" w:rsidP="00BA7A7D" w:rsidRDefault="00937212" w14:paraId="4E0209EB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3F43541D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3914" w:type="dxa"/>
            <w:gridSpan w:val="2"/>
            <w:shd w:val="clear" w:color="auto" w:fill="auto"/>
            <w:tcMar/>
          </w:tcPr>
          <w:p w:rsidR="00937212" w:rsidP="00BA7A7D" w:rsidRDefault="00937212" w14:paraId="14FEAAEA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08EF8656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  <w:tcMar/>
          </w:tcPr>
          <w:p w:rsidR="00937212" w:rsidP="00BA7A7D" w:rsidRDefault="00937212" w14:paraId="680154FA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1625DC74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Pr="008E4C3C" w:rsidR="00937212" w:rsidTr="63ADF85E" w14:paraId="11F593C7" w14:textId="77777777">
        <w:trPr>
          <w:trHeight w:val="781"/>
        </w:trPr>
        <w:tc>
          <w:tcPr>
            <w:tcW w:w="2040" w:type="dxa"/>
            <w:vMerge/>
            <w:tcMar/>
          </w:tcPr>
          <w:p w:rsidRPr="008E4C3C" w:rsidR="00937212" w:rsidP="00BA7A7D" w:rsidRDefault="00937212" w14:paraId="6B3B4F31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D59FFFD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60BE6A0B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03F71FBC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3A892CD0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  <w:tcMar/>
          </w:tcPr>
          <w:p w:rsidR="00937212" w:rsidP="00BA7A7D" w:rsidRDefault="00937212" w14:paraId="3B890646" w14:textId="77777777">
            <w:pPr>
              <w:spacing w:line="276" w:lineRule="auto"/>
              <w:rPr>
                <w:rFonts w:cs="Arial"/>
                <w:b/>
              </w:rPr>
            </w:pPr>
          </w:p>
          <w:p w:rsidRPr="008E4C3C" w:rsidR="00937212" w:rsidP="00BA7A7D" w:rsidRDefault="00937212" w14:paraId="12C275B0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  <w:tcMar/>
          </w:tcPr>
          <w:p w:rsidR="00937212" w:rsidP="00BA7A7D" w:rsidRDefault="00937212" w14:paraId="492994A3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:rsidRPr="008E4C3C" w:rsidR="00937212" w:rsidP="00BA7A7D" w:rsidRDefault="00937212" w14:paraId="5B3817CA" w14:textId="7777777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Pr="008E4C3C" w:rsidR="00937212" w:rsidTr="63ADF85E" w14:paraId="3E5B3C7B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1532E248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C1FA558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4516FBDB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1DC8E71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3F5516DF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63ADF85E" w14:paraId="7E6BE267" w14:textId="77777777">
        <w:trPr>
          <w:trHeight w:val="334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4D2C21DC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311BD355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138738A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4594164F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5D28B9C7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63ADF85E" w14:paraId="6CF61E6E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0BD984D4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32C972C9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7545649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023080A0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19C31B2C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63ADF85E" w14:paraId="44661323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38FA62B0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78A8D62C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002D46D5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6402FBC5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61819CB7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63ADF85E" w14:paraId="00C515E9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1AF90CD2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F6D855E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07A24004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767E9D43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7263FBF0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63ADF85E" w14:paraId="042F7503" w14:textId="77777777">
        <w:trPr>
          <w:trHeight w:val="318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23E63887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937" w:type="dxa"/>
            <w:shd w:val="clear" w:color="auto" w:fill="auto"/>
            <w:tcMar/>
          </w:tcPr>
          <w:p w:rsidRPr="008E4C3C" w:rsidR="00937212" w:rsidP="00BA7A7D" w:rsidRDefault="00937212" w14:paraId="52136551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  <w:tcMar/>
          </w:tcPr>
          <w:p w:rsidRPr="008E4C3C" w:rsidR="00937212" w:rsidP="00BA7A7D" w:rsidRDefault="00937212" w14:paraId="4D22A456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  <w:tcMar/>
          </w:tcPr>
          <w:p w:rsidRPr="008E4C3C" w:rsidR="00937212" w:rsidP="00BA7A7D" w:rsidRDefault="00937212" w14:paraId="4507598C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  <w:tcMar/>
          </w:tcPr>
          <w:p w:rsidRPr="008E4C3C" w:rsidR="00937212" w:rsidP="00BA7A7D" w:rsidRDefault="00937212" w14:paraId="460335B0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  <w:tr w:rsidRPr="008E4C3C" w:rsidR="00937212" w:rsidTr="63ADF85E" w14:paraId="0B7CD4D4" w14:textId="77777777">
        <w:trPr>
          <w:trHeight w:val="636"/>
        </w:trPr>
        <w:tc>
          <w:tcPr>
            <w:tcW w:w="2040" w:type="dxa"/>
            <w:shd w:val="clear" w:color="auto" w:fill="auto"/>
            <w:tcMar/>
          </w:tcPr>
          <w:p w:rsidRPr="008E4C3C" w:rsidR="00937212" w:rsidP="00BA7A7D" w:rsidRDefault="00937212" w14:paraId="2BA89FED" w14:textId="77777777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3914" w:type="dxa"/>
            <w:gridSpan w:val="2"/>
            <w:shd w:val="clear" w:color="auto" w:fill="auto"/>
            <w:tcMar/>
          </w:tcPr>
          <w:p w:rsidRPr="008E4C3C" w:rsidR="00937212" w:rsidP="00BA7A7D" w:rsidRDefault="00937212" w14:paraId="7F0C0489" w14:textId="77777777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  <w:tcMar/>
          </w:tcPr>
          <w:p w:rsidRPr="008E4C3C" w:rsidR="00937212" w:rsidP="00BA7A7D" w:rsidRDefault="00937212" w14:paraId="0B16F9E1" w14:textId="77777777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:rsidR="00E10648" w:rsidP="007839D6" w:rsidRDefault="00E10648" w14:paraId="0F1FE350" w14:textId="2C081C4C">
      <w:pPr>
        <w:spacing w:line="276" w:lineRule="auto"/>
        <w:rPr>
          <w:rFonts w:cs="Arial"/>
          <w:b/>
        </w:rPr>
      </w:pPr>
    </w:p>
    <w:p w:rsidR="007839D6" w:rsidP="63ADF85E" w:rsidRDefault="007839D6" w14:paraId="5F4E7961" w14:textId="2ACF0A26">
      <w:pPr>
        <w:spacing w:line="276" w:lineRule="auto"/>
        <w:rPr>
          <w:rFonts w:cs="Arial"/>
          <w:b w:val="1"/>
          <w:bCs w:val="1"/>
        </w:rPr>
      </w:pPr>
    </w:p>
    <w:p w:rsidR="63ADF85E" w:rsidP="63ADF85E" w:rsidRDefault="63ADF85E" w14:paraId="5D9A1742" w14:textId="556192CC">
      <w:pPr>
        <w:spacing w:line="276" w:lineRule="auto"/>
        <w:rPr>
          <w:rFonts w:cs="Arial"/>
          <w:b w:val="1"/>
          <w:bCs w:val="1"/>
        </w:rPr>
      </w:pPr>
    </w:p>
    <w:p w:rsidR="625E4948" w:rsidP="63ADF85E" w:rsidRDefault="625E4948" w14:paraId="12D222DB" w14:textId="0B69348F">
      <w:pPr>
        <w:spacing w:line="276" w:lineRule="auto"/>
        <w:rPr>
          <w:rFonts w:cs="Arial"/>
          <w:b w:val="1"/>
          <w:bCs w:val="1"/>
        </w:rPr>
      </w:pPr>
      <w:r w:rsidRPr="63ADF85E" w:rsidR="625E4948">
        <w:rPr>
          <w:rFonts w:cs="Arial"/>
          <w:b w:val="1"/>
          <w:bCs w:val="1"/>
        </w:rPr>
        <w:t xml:space="preserve">                      __________________________                  ___________________________</w:t>
      </w:r>
    </w:p>
    <w:p w:rsidR="625E4948" w:rsidP="63ADF85E" w:rsidRDefault="625E4948" w14:paraId="38209F62" w14:textId="0165C7FF">
      <w:pPr>
        <w:spacing w:line="276" w:lineRule="auto"/>
        <w:rPr>
          <w:rFonts w:cs="Arial"/>
          <w:b w:val="1"/>
          <w:bCs w:val="1"/>
        </w:rPr>
      </w:pPr>
      <w:r w:rsidRPr="63ADF85E" w:rsidR="625E4948">
        <w:rPr>
          <w:rFonts w:cs="Arial"/>
          <w:b w:val="1"/>
          <w:bCs w:val="1"/>
        </w:rPr>
        <w:t xml:space="preserve">                             Representante Legal                                   Representante Técnico</w:t>
      </w:r>
    </w:p>
    <w:p w:rsidRPr="008E4C3C" w:rsidR="007839D6" w:rsidP="63ADF85E" w:rsidRDefault="007839D6" w14:paraId="0E80FDA2" w14:textId="43C22A8E">
      <w:pPr>
        <w:pStyle w:val="Normal"/>
        <w:spacing w:line="276" w:lineRule="auto"/>
        <w:rPr>
          <w:rFonts w:cs="Arial"/>
          <w:b w:val="1"/>
          <w:bCs w:val="1"/>
        </w:rPr>
      </w:pPr>
    </w:p>
    <w:sectPr w:rsidRPr="008E4C3C" w:rsidR="007839D6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orient="portrait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0B" w:rsidRDefault="0009510B" w14:paraId="36B9C690" w14:textId="77777777">
      <w:r>
        <w:separator/>
      </w:r>
    </w:p>
  </w:endnote>
  <w:endnote w:type="continuationSeparator" w:id="0">
    <w:p w:rsidR="0009510B" w:rsidRDefault="0009510B" w14:paraId="6A80468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EA5B760" w14:textId="76FEE79B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0B" w:rsidRDefault="0009510B" w14:paraId="650C3B2E" w14:textId="77777777">
      <w:r>
        <w:separator/>
      </w:r>
    </w:p>
  </w:footnote>
  <w:footnote w:type="continuationSeparator" w:id="0">
    <w:p w:rsidR="0009510B" w:rsidRDefault="0009510B" w14:paraId="4382E23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4D0F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412B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62E6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954C8F1"/>
    <w:rsid w:val="13F587CE"/>
    <w:rsid w:val="140346AD"/>
    <w:rsid w:val="1BC53229"/>
    <w:rsid w:val="38A6AE53"/>
    <w:rsid w:val="3D41A53A"/>
    <w:rsid w:val="625E4948"/>
    <w:rsid w:val="63ADF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0D81F84C-A36C-410A-BC08-C16DEE369F84}"/>
</file>

<file path=customXml/itemProps3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4F422-8C8B-461B-8B3C-7ED0B90E96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10</revision>
  <lastPrinted>2022-12-08T19:55:00.0000000Z</lastPrinted>
  <dcterms:created xsi:type="dcterms:W3CDTF">2023-01-30T12:19:00.0000000Z</dcterms:created>
  <dcterms:modified xsi:type="dcterms:W3CDTF">2026-07-08T15:36:41.9060661Z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